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B35B8A" w:rsidRPr="00B35B8A" w:rsidRDefault="003B1409" w:rsidP="00B35B8A">
      <w:pPr>
        <w:jc w:val="center"/>
        <w:rPr>
          <w:b/>
          <w:sz w:val="22"/>
          <w:szCs w:val="22"/>
        </w:rPr>
      </w:pPr>
      <w:r w:rsidRPr="00B35B8A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Natječaj </w:t>
      </w:r>
      <w:r w:rsidR="00B35B8A" w:rsidRPr="00B35B8A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 xml:space="preserve">za sufinanciranje </w:t>
      </w:r>
      <w:r w:rsidR="00B35B8A" w:rsidRPr="00B35B8A">
        <w:rPr>
          <w:b/>
          <w:sz w:val="22"/>
          <w:szCs w:val="22"/>
        </w:rPr>
        <w:t>programa/projekata udruga s područja zdravstva i brige o osobama s</w:t>
      </w:r>
      <w:r w:rsidR="00116E72">
        <w:rPr>
          <w:b/>
          <w:sz w:val="22"/>
          <w:szCs w:val="22"/>
        </w:rPr>
        <w:t xml:space="preserve"> </w:t>
      </w:r>
      <w:r w:rsidR="00B35B8A" w:rsidRPr="00B35B8A">
        <w:rPr>
          <w:b/>
          <w:sz w:val="22"/>
          <w:szCs w:val="22"/>
        </w:rPr>
        <w:t>invaliditetom</w:t>
      </w:r>
      <w:r w:rsidR="00F12736">
        <w:rPr>
          <w:b/>
          <w:sz w:val="22"/>
          <w:szCs w:val="22"/>
        </w:rPr>
        <w:t xml:space="preserve"> u 2022</w:t>
      </w:r>
      <w:r w:rsidR="00B35B8A">
        <w:rPr>
          <w:b/>
          <w:sz w:val="22"/>
          <w:szCs w:val="22"/>
        </w:rPr>
        <w:t>. godini</w:t>
      </w: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116E72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116E72">
        <w:rPr>
          <w:rFonts w:asciiTheme="minorHAnsi" w:hAnsiTheme="minorHAnsi" w:cstheme="minorHAnsi"/>
          <w:b w:val="0"/>
          <w:sz w:val="22"/>
          <w:szCs w:val="22"/>
          <w:lang w:val="hr-HR"/>
        </w:rPr>
        <w:t>Datum objave natječaja:</w:t>
      </w:r>
      <w:r w:rsidR="005D4C18" w:rsidRPr="00116E72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116E72" w:rsidRDefault="003753CB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>22</w:t>
      </w:r>
      <w:r w:rsidR="00F12736" w:rsidRPr="00951794">
        <w:rPr>
          <w:rFonts w:asciiTheme="minorHAnsi" w:hAnsiTheme="minorHAnsi" w:cstheme="minorHAnsi"/>
          <w:sz w:val="22"/>
          <w:szCs w:val="22"/>
          <w:lang w:val="hr-HR"/>
        </w:rPr>
        <w:t>.02.</w:t>
      </w:r>
      <w:r w:rsidR="00F12736"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116E72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116E72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116E72">
        <w:rPr>
          <w:rFonts w:asciiTheme="minorHAnsi" w:hAnsiTheme="minorHAnsi" w:cstheme="minorHAnsi"/>
          <w:b w:val="0"/>
          <w:sz w:val="22"/>
          <w:szCs w:val="22"/>
          <w:lang w:val="hr-HR"/>
        </w:rPr>
        <w:t>Rok za dostavu prijava na natječaj:</w:t>
      </w:r>
    </w:p>
    <w:p w:rsidR="005654CC" w:rsidRPr="00375995" w:rsidRDefault="00701C8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 w:rsidRPr="00116E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951794">
        <w:rPr>
          <w:rFonts w:asciiTheme="minorHAnsi" w:hAnsiTheme="minorHAnsi" w:cstheme="minorHAnsi"/>
          <w:sz w:val="22"/>
          <w:szCs w:val="22"/>
          <w:lang w:val="hr-HR"/>
        </w:rPr>
        <w:t>25</w:t>
      </w:r>
      <w:r w:rsidR="00F12736">
        <w:rPr>
          <w:rFonts w:asciiTheme="minorHAnsi" w:hAnsiTheme="minorHAnsi" w:cstheme="minorHAnsi"/>
          <w:sz w:val="22"/>
          <w:szCs w:val="22"/>
          <w:lang w:val="hr-HR"/>
        </w:rPr>
        <w:t>.03</w:t>
      </w:r>
      <w:r w:rsidR="00332443" w:rsidRPr="00116E72">
        <w:rPr>
          <w:rFonts w:asciiTheme="minorHAnsi" w:hAnsiTheme="minorHAnsi" w:cstheme="minorHAnsi"/>
          <w:sz w:val="22"/>
          <w:szCs w:val="22"/>
          <w:lang w:val="hr-HR"/>
        </w:rPr>
        <w:t>.20</w:t>
      </w:r>
      <w:r w:rsidR="00F12736">
        <w:rPr>
          <w:rFonts w:asciiTheme="minorHAnsi" w:hAnsiTheme="minorHAnsi" w:cstheme="minorHAnsi"/>
          <w:sz w:val="22"/>
          <w:szCs w:val="22"/>
          <w:lang w:val="hr-HR"/>
        </w:rPr>
        <w:t>22</w:t>
      </w:r>
      <w:r w:rsidR="00332443" w:rsidRPr="00116E72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116E72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organizacije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predsjednik/-ca, direktor/-ica)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5154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  <w:p w:rsidR="00C84BA8" w:rsidRPr="00225154" w:rsidRDefault="00225154" w:rsidP="00225154">
            <w:pPr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(iz Reg. udruga)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EF20F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Ukupno ostvareni prihod organizacije u </w:t>
            </w:r>
            <w:r w:rsidR="00F12736">
              <w:rPr>
                <w:rFonts w:asciiTheme="minorHAnsi" w:eastAsia="Arial Unicode MS" w:hAnsiTheme="minorHAnsi" w:cstheme="minorHAnsi"/>
                <w:sz w:val="22"/>
                <w:szCs w:val="22"/>
              </w:rPr>
              <w:t>2021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EF20FF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375995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547FA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udruge za 20</w:t>
            </w:r>
            <w:r w:rsidR="00F12736">
              <w:rPr>
                <w:rFonts w:asciiTheme="minorHAnsi" w:eastAsia="Arial Unicode MS" w:hAnsiTheme="minorHAnsi" w:cstheme="minorHAnsi"/>
                <w:sz w:val="22"/>
                <w:szCs w:val="22"/>
              </w:rPr>
              <w:t>21</w:t>
            </w:r>
            <w:r w:rsid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547FA4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 w:rsidR="001866A5">
              <w:rPr>
                <w:rFonts w:ascii="Calibri" w:hAnsi="Calibri" w:cs="Calibri"/>
                <w:sz w:val="22"/>
                <w:szCs w:val="22"/>
              </w:rPr>
              <w:t>ranih programa/ projekata u 20</w:t>
            </w:r>
            <w:r w:rsidR="00F12736">
              <w:rPr>
                <w:rFonts w:ascii="Calibri" w:hAnsi="Calibri" w:cs="Calibri"/>
                <w:sz w:val="22"/>
                <w:szCs w:val="22"/>
              </w:rPr>
              <w:t>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partnerstva u koja je organizacija uključena na provedbi programa/projekta u trenutku prijave na ovaj Natječaj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 w:rsidR="00F12736">
              <w:rPr>
                <w:rFonts w:ascii="Calibri" w:hAnsi="Calibri" w:cs="Calibri"/>
                <w:sz w:val="22"/>
                <w:szCs w:val="22"/>
              </w:rPr>
              <w:t>ncirane programe/projekte u 2020</w:t>
            </w:r>
            <w:r w:rsidR="001866A5">
              <w:rPr>
                <w:rFonts w:ascii="Calibri" w:hAnsi="Calibri" w:cs="Calibri"/>
                <w:sz w:val="22"/>
                <w:szCs w:val="22"/>
              </w:rPr>
              <w:t>. i 20</w:t>
            </w:r>
            <w:r w:rsidR="00F12736">
              <w:rPr>
                <w:rFonts w:ascii="Calibri" w:hAnsi="Calibri" w:cs="Calibri"/>
                <w:sz w:val="22"/>
                <w:szCs w:val="22"/>
              </w:rPr>
              <w:t>21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(molimo navedite nazive programa/projekata i nazive tijela koja su vam odobrila financiranje programa/projekata u dvije godine koje su prethodile godini raspisivanja Natječaja)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A017FB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(koji utjecaj u području relevantnom za ovaj n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atječaj 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  <w:bookmarkStart w:id="0" w:name="_GoBack"/>
            <w:bookmarkEnd w:id="0"/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Natječaja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način na koji ste utvrdili postojanje problema i došli do procjene potreba koje namjeravate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P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EF4889" w:rsidRPr="00375995" w:rsidRDefault="00EF4889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hAnsiTheme="minorHAnsi" w:cstheme="minorHAnsi"/>
          <w:sz w:val="22"/>
          <w:szCs w:val="22"/>
        </w:rPr>
      </w:pPr>
    </w:p>
    <w:p w:rsidR="009842F4" w:rsidRPr="00375995" w:rsidRDefault="009842F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p w:rsidR="00E11A4A" w:rsidRPr="00375995" w:rsidRDefault="00E11A4A">
      <w:pPr>
        <w:ind w:hanging="13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2A" w:rsidRDefault="0026652A">
      <w:r>
        <w:separator/>
      </w:r>
    </w:p>
  </w:endnote>
  <w:endnote w:type="continuationSeparator" w:id="0">
    <w:p w:rsidR="0026652A" w:rsidRDefault="00266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7F7EC6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3753CB">
      <w:rPr>
        <w:noProof/>
      </w:rPr>
      <w:t>4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2A" w:rsidRDefault="0026652A">
      <w:r>
        <w:separator/>
      </w:r>
    </w:p>
  </w:footnote>
  <w:footnote w:type="continuationSeparator" w:id="0">
    <w:p w:rsidR="0026652A" w:rsidRDefault="00266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F12736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2022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E7F"/>
    <w:rsid w:val="000273F3"/>
    <w:rsid w:val="00027924"/>
    <w:rsid w:val="00031A49"/>
    <w:rsid w:val="000374EF"/>
    <w:rsid w:val="00044F33"/>
    <w:rsid w:val="00046171"/>
    <w:rsid w:val="0005072D"/>
    <w:rsid w:val="00052FEA"/>
    <w:rsid w:val="00053D22"/>
    <w:rsid w:val="00055786"/>
    <w:rsid w:val="00060505"/>
    <w:rsid w:val="0006346B"/>
    <w:rsid w:val="000639FA"/>
    <w:rsid w:val="0006633B"/>
    <w:rsid w:val="00066EFC"/>
    <w:rsid w:val="00070F0D"/>
    <w:rsid w:val="00074B02"/>
    <w:rsid w:val="00092880"/>
    <w:rsid w:val="00094843"/>
    <w:rsid w:val="00095FA9"/>
    <w:rsid w:val="000A1901"/>
    <w:rsid w:val="000A1CBB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DC7"/>
    <w:rsid w:val="000E7D4F"/>
    <w:rsid w:val="000F33F0"/>
    <w:rsid w:val="000F655A"/>
    <w:rsid w:val="001040B1"/>
    <w:rsid w:val="00107712"/>
    <w:rsid w:val="00116E7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64D06"/>
    <w:rsid w:val="00170C3D"/>
    <w:rsid w:val="00171601"/>
    <w:rsid w:val="0017504C"/>
    <w:rsid w:val="001804AB"/>
    <w:rsid w:val="001866A5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33AD7"/>
    <w:rsid w:val="00234BDF"/>
    <w:rsid w:val="0023568B"/>
    <w:rsid w:val="00236A14"/>
    <w:rsid w:val="002418C5"/>
    <w:rsid w:val="00243843"/>
    <w:rsid w:val="00243FD8"/>
    <w:rsid w:val="00246E15"/>
    <w:rsid w:val="00252E42"/>
    <w:rsid w:val="0026652A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70E0"/>
    <w:rsid w:val="002C0437"/>
    <w:rsid w:val="002C7B9B"/>
    <w:rsid w:val="002D4B71"/>
    <w:rsid w:val="002D6C2C"/>
    <w:rsid w:val="002E26A0"/>
    <w:rsid w:val="002E68CB"/>
    <w:rsid w:val="002F10F6"/>
    <w:rsid w:val="003113A9"/>
    <w:rsid w:val="003163ED"/>
    <w:rsid w:val="00320E45"/>
    <w:rsid w:val="00325D20"/>
    <w:rsid w:val="00330A4F"/>
    <w:rsid w:val="00332443"/>
    <w:rsid w:val="00332EFB"/>
    <w:rsid w:val="00340137"/>
    <w:rsid w:val="0035038F"/>
    <w:rsid w:val="00350831"/>
    <w:rsid w:val="003526CA"/>
    <w:rsid w:val="003565E5"/>
    <w:rsid w:val="003606A5"/>
    <w:rsid w:val="003608C6"/>
    <w:rsid w:val="00363C09"/>
    <w:rsid w:val="003713A2"/>
    <w:rsid w:val="00372349"/>
    <w:rsid w:val="0037525E"/>
    <w:rsid w:val="003753CB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183B"/>
    <w:rsid w:val="00443B3D"/>
    <w:rsid w:val="00444174"/>
    <w:rsid w:val="00446A3A"/>
    <w:rsid w:val="00447254"/>
    <w:rsid w:val="004557F3"/>
    <w:rsid w:val="00455882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47FA4"/>
    <w:rsid w:val="00560353"/>
    <w:rsid w:val="00561874"/>
    <w:rsid w:val="005645C1"/>
    <w:rsid w:val="005654CC"/>
    <w:rsid w:val="00577E45"/>
    <w:rsid w:val="0058063D"/>
    <w:rsid w:val="00580E8E"/>
    <w:rsid w:val="00586B19"/>
    <w:rsid w:val="00590FF2"/>
    <w:rsid w:val="005939FE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24649"/>
    <w:rsid w:val="0062766E"/>
    <w:rsid w:val="006360D9"/>
    <w:rsid w:val="00642C60"/>
    <w:rsid w:val="00646054"/>
    <w:rsid w:val="00680600"/>
    <w:rsid w:val="00693592"/>
    <w:rsid w:val="00697339"/>
    <w:rsid w:val="006978DC"/>
    <w:rsid w:val="006B1C30"/>
    <w:rsid w:val="006B5F34"/>
    <w:rsid w:val="006C66D2"/>
    <w:rsid w:val="006D09D5"/>
    <w:rsid w:val="006D64CB"/>
    <w:rsid w:val="006E0596"/>
    <w:rsid w:val="006F2E03"/>
    <w:rsid w:val="006F5CBE"/>
    <w:rsid w:val="00701C87"/>
    <w:rsid w:val="00703A08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F0BFC"/>
    <w:rsid w:val="007F3A6F"/>
    <w:rsid w:val="007F66C8"/>
    <w:rsid w:val="007F7EC6"/>
    <w:rsid w:val="008115ED"/>
    <w:rsid w:val="008121FF"/>
    <w:rsid w:val="00816214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41F6"/>
    <w:rsid w:val="00877B7A"/>
    <w:rsid w:val="00880957"/>
    <w:rsid w:val="00880D44"/>
    <w:rsid w:val="00883BCB"/>
    <w:rsid w:val="00886E53"/>
    <w:rsid w:val="00887973"/>
    <w:rsid w:val="00894AD4"/>
    <w:rsid w:val="00897BAF"/>
    <w:rsid w:val="008A2B9D"/>
    <w:rsid w:val="008B59B5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51794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5FD3"/>
    <w:rsid w:val="00A017FB"/>
    <w:rsid w:val="00A11AA9"/>
    <w:rsid w:val="00A143DA"/>
    <w:rsid w:val="00A20817"/>
    <w:rsid w:val="00A2605F"/>
    <w:rsid w:val="00A272AB"/>
    <w:rsid w:val="00A360B8"/>
    <w:rsid w:val="00A4387E"/>
    <w:rsid w:val="00A46A93"/>
    <w:rsid w:val="00A5201C"/>
    <w:rsid w:val="00A57A1E"/>
    <w:rsid w:val="00A57ACB"/>
    <w:rsid w:val="00A60CD4"/>
    <w:rsid w:val="00A635E0"/>
    <w:rsid w:val="00A6675A"/>
    <w:rsid w:val="00A679D0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130D2"/>
    <w:rsid w:val="00B1713C"/>
    <w:rsid w:val="00B33542"/>
    <w:rsid w:val="00B339E6"/>
    <w:rsid w:val="00B35B8A"/>
    <w:rsid w:val="00B37E67"/>
    <w:rsid w:val="00B4147E"/>
    <w:rsid w:val="00B45F20"/>
    <w:rsid w:val="00B534D9"/>
    <w:rsid w:val="00B72E66"/>
    <w:rsid w:val="00B91EAB"/>
    <w:rsid w:val="00B97F3E"/>
    <w:rsid w:val="00BA1D94"/>
    <w:rsid w:val="00BB360B"/>
    <w:rsid w:val="00BB61E8"/>
    <w:rsid w:val="00BC1C1A"/>
    <w:rsid w:val="00BC54C7"/>
    <w:rsid w:val="00BF393E"/>
    <w:rsid w:val="00BF4AE9"/>
    <w:rsid w:val="00C1002C"/>
    <w:rsid w:val="00C14AAE"/>
    <w:rsid w:val="00C303A8"/>
    <w:rsid w:val="00C31EEB"/>
    <w:rsid w:val="00C439FF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C6149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80281"/>
    <w:rsid w:val="00D861C6"/>
    <w:rsid w:val="00D879E7"/>
    <w:rsid w:val="00D87AE1"/>
    <w:rsid w:val="00D91FCC"/>
    <w:rsid w:val="00D92059"/>
    <w:rsid w:val="00D93F8C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8357A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2736"/>
    <w:rsid w:val="00F16CDC"/>
    <w:rsid w:val="00F20B7B"/>
    <w:rsid w:val="00F22AD1"/>
    <w:rsid w:val="00F2613B"/>
    <w:rsid w:val="00F3354A"/>
    <w:rsid w:val="00F470EB"/>
    <w:rsid w:val="00F47EE0"/>
    <w:rsid w:val="00F64F0C"/>
    <w:rsid w:val="00F72F12"/>
    <w:rsid w:val="00F84C04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A7889"/>
    <w:rsid w:val="00FB55C0"/>
    <w:rsid w:val="00FB6D52"/>
    <w:rsid w:val="00FB79C4"/>
    <w:rsid w:val="00FC08C4"/>
    <w:rsid w:val="00FC1CF3"/>
    <w:rsid w:val="00FC29F6"/>
    <w:rsid w:val="00FC68C4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43E7F7"/>
  <w15:docId w15:val="{49910BFB-13A5-4E79-AC9B-4DEA78E68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1429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18</cp:revision>
  <cp:lastPrinted>2016-02-04T11:58:00Z</cp:lastPrinted>
  <dcterms:created xsi:type="dcterms:W3CDTF">2019-02-04T12:49:00Z</dcterms:created>
  <dcterms:modified xsi:type="dcterms:W3CDTF">2022-02-21T12:48:00Z</dcterms:modified>
</cp:coreProperties>
</file>